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044F2C" w:rsidP="005C1D7C">
      <w:pPr>
        <w:spacing w:line="240" w:lineRule="auto"/>
        <w:jc w:val="center"/>
        <w:rPr>
          <w:b/>
        </w:rPr>
      </w:pPr>
      <w:proofErr w:type="spellStart"/>
      <w:r w:rsidRPr="00044F2C">
        <w:rPr>
          <w:b/>
        </w:rPr>
        <w:t>Пропиленгликоль</w:t>
      </w:r>
      <w:proofErr w:type="spellEnd"/>
      <w:r w:rsidR="00D31336">
        <w:rPr>
          <w:b/>
        </w:rPr>
        <w:t xml:space="preserve"> или аналог</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11048">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CF138D"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3A5FFE">
          <w:rPr>
            <w:webHidden/>
          </w:rPr>
          <w:t>7</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3A5FFE">
          <w:rPr>
            <w:webHidden/>
          </w:rPr>
          <w:t>10</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3A5FFE">
          <w:rPr>
            <w:webHidden/>
          </w:rPr>
          <w:t>13</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3A5FFE">
          <w:rPr>
            <w:webHidden/>
          </w:rPr>
          <w:t>15</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3A5FFE">
          <w:rPr>
            <w:webHidden/>
          </w:rPr>
          <w:t>17</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3A5FFE">
          <w:rPr>
            <w:webHidden/>
          </w:rPr>
          <w:t>20</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3A5FFE">
          <w:rPr>
            <w:webHidden/>
          </w:rPr>
          <w:t>22</w:t>
        </w:r>
        <w:r w:rsidR="0049076F">
          <w:rPr>
            <w:webHidden/>
          </w:rPr>
          <w:fldChar w:fldCharType="end"/>
        </w:r>
      </w:hyperlink>
    </w:p>
    <w:p w:rsidR="0049076F" w:rsidRDefault="00CF138D"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3A5FFE">
          <w:rPr>
            <w:webHidden/>
          </w:rPr>
          <w:t>24</w:t>
        </w:r>
        <w:r w:rsidR="0049076F">
          <w:rPr>
            <w:webHidden/>
          </w:rPr>
          <w:fldChar w:fldCharType="end"/>
        </w:r>
      </w:hyperlink>
    </w:p>
    <w:p w:rsidR="0049076F" w:rsidRDefault="00CF138D"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3A5FFE">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2A707B">
        <w:rPr>
          <w:sz w:val="24"/>
          <w:szCs w:val="24"/>
        </w:rPr>
        <w:t xml:space="preserve">предложений </w:t>
      </w:r>
      <w:r w:rsidRPr="002A707B">
        <w:rPr>
          <w:sz w:val="24"/>
          <w:szCs w:val="24"/>
          <w:shd w:val="clear" w:color="auto" w:fill="FFFFFF" w:themeFill="background1"/>
        </w:rPr>
        <w:t xml:space="preserve">№ </w:t>
      </w:r>
      <w:r w:rsidR="002A707B" w:rsidRPr="002A707B">
        <w:rPr>
          <w:sz w:val="24"/>
          <w:szCs w:val="24"/>
          <w:shd w:val="clear" w:color="auto" w:fill="FFFFFF" w:themeFill="background1"/>
        </w:rPr>
        <w:t>2</w:t>
      </w:r>
      <w:r w:rsidR="00EC7F19">
        <w:rPr>
          <w:sz w:val="24"/>
          <w:szCs w:val="24"/>
          <w:shd w:val="clear" w:color="auto" w:fill="FFFFFF" w:themeFill="background1"/>
        </w:rPr>
        <w:t>2</w:t>
      </w:r>
      <w:r w:rsidR="00DF4A80" w:rsidRPr="002A707B">
        <w:rPr>
          <w:sz w:val="24"/>
          <w:szCs w:val="24"/>
          <w:shd w:val="clear" w:color="auto" w:fill="FFFFFF" w:themeFill="background1"/>
        </w:rPr>
        <w:t>/1</w:t>
      </w:r>
      <w:r w:rsidR="002A707B" w:rsidRPr="002A707B">
        <w:rPr>
          <w:sz w:val="24"/>
          <w:szCs w:val="24"/>
          <w:shd w:val="clear" w:color="auto" w:fill="FFFFFF" w:themeFill="background1"/>
        </w:rPr>
        <w:t>8</w:t>
      </w:r>
      <w:r w:rsidR="005270A1" w:rsidRPr="002A707B">
        <w:rPr>
          <w:sz w:val="24"/>
          <w:szCs w:val="24"/>
          <w:shd w:val="clear" w:color="auto" w:fill="FFFFFF" w:themeFill="background1"/>
        </w:rPr>
        <w:t xml:space="preserve"> от </w:t>
      </w:r>
      <w:r w:rsidR="00181213">
        <w:rPr>
          <w:sz w:val="24"/>
          <w:szCs w:val="24"/>
          <w:shd w:val="clear" w:color="auto" w:fill="FFFFFF" w:themeFill="background1"/>
        </w:rPr>
        <w:t>12</w:t>
      </w:r>
      <w:r w:rsidR="002A707B" w:rsidRPr="002A707B">
        <w:rPr>
          <w:sz w:val="24"/>
          <w:szCs w:val="24"/>
          <w:shd w:val="clear" w:color="auto" w:fill="FFFFFF" w:themeFill="background1"/>
        </w:rPr>
        <w:t>.0</w:t>
      </w:r>
      <w:r w:rsidR="00181213">
        <w:rPr>
          <w:sz w:val="24"/>
          <w:szCs w:val="24"/>
          <w:shd w:val="clear" w:color="auto" w:fill="FFFFFF" w:themeFill="background1"/>
        </w:rPr>
        <w:t>3</w:t>
      </w:r>
      <w:r w:rsidR="002A707B" w:rsidRPr="002A707B">
        <w:rPr>
          <w:sz w:val="24"/>
          <w:szCs w:val="24"/>
          <w:shd w:val="clear" w:color="auto" w:fill="FFFFFF" w:themeFill="background1"/>
        </w:rPr>
        <w:t>.2018</w:t>
      </w:r>
      <w:r w:rsidR="00F615D3" w:rsidRPr="002A707B">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181213" w:rsidP="00740E37">
            <w:pPr>
              <w:autoSpaceDE w:val="0"/>
              <w:autoSpaceDN w:val="0"/>
              <w:adjustRightInd w:val="0"/>
              <w:spacing w:line="276" w:lineRule="auto"/>
              <w:ind w:right="-72" w:firstLine="0"/>
              <w:jc w:val="left"/>
              <w:rPr>
                <w:bCs/>
                <w:sz w:val="24"/>
                <w:szCs w:val="24"/>
              </w:rPr>
            </w:pPr>
            <w:proofErr w:type="spellStart"/>
            <w:r>
              <w:rPr>
                <w:bCs/>
                <w:sz w:val="24"/>
                <w:szCs w:val="24"/>
              </w:rPr>
              <w:t>Пропиленгликоль</w:t>
            </w:r>
            <w:proofErr w:type="spellEnd"/>
            <w:r>
              <w:rPr>
                <w:bCs/>
                <w:sz w:val="24"/>
                <w:szCs w:val="24"/>
              </w:rPr>
              <w:t xml:space="preserve"> или аналог</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181213">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181213">
              <w:rPr>
                <w:b/>
                <w:sz w:val="24"/>
                <w:szCs w:val="24"/>
                <w:lang w:eastAsia="en-US"/>
              </w:rPr>
              <w:t>12.03</w:t>
            </w:r>
            <w:r w:rsidR="004A01BC">
              <w:rPr>
                <w:b/>
                <w:sz w:val="24"/>
                <w:szCs w:val="24"/>
                <w:lang w:eastAsia="en-US"/>
              </w:rPr>
              <w:t>.2018г</w:t>
            </w:r>
            <w:r w:rsidRPr="00DF4A80">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4A01BC"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4A01BC">
              <w:rPr>
                <w:sz w:val="24"/>
                <w:szCs w:val="24"/>
                <w:lang w:eastAsia="en-US"/>
              </w:rPr>
              <w:t xml:space="preserve">)   </w:t>
            </w:r>
            <w:r w:rsidR="00E64A2C" w:rsidRPr="004A01BC">
              <w:rPr>
                <w:b/>
                <w:sz w:val="24"/>
                <w:szCs w:val="24"/>
                <w:lang w:eastAsia="en-US"/>
              </w:rPr>
              <w:t>«</w:t>
            </w:r>
            <w:r w:rsidR="00181213">
              <w:rPr>
                <w:b/>
                <w:sz w:val="24"/>
                <w:szCs w:val="24"/>
                <w:lang w:eastAsia="en-US"/>
              </w:rPr>
              <w:t>20</w:t>
            </w:r>
            <w:r w:rsidR="00E64A2C" w:rsidRPr="004A01BC">
              <w:rPr>
                <w:b/>
                <w:sz w:val="24"/>
                <w:szCs w:val="24"/>
                <w:lang w:eastAsia="en-US"/>
              </w:rPr>
              <w:t xml:space="preserve">» </w:t>
            </w:r>
            <w:r w:rsidR="004A01BC" w:rsidRPr="004A01BC">
              <w:rPr>
                <w:b/>
                <w:sz w:val="24"/>
                <w:szCs w:val="24"/>
                <w:lang w:eastAsia="en-US"/>
              </w:rPr>
              <w:t>марта</w:t>
            </w:r>
            <w:r w:rsidR="00E64A2C" w:rsidRPr="004A01BC">
              <w:rPr>
                <w:b/>
                <w:sz w:val="24"/>
                <w:szCs w:val="24"/>
                <w:lang w:eastAsia="en-US"/>
              </w:rPr>
              <w:t xml:space="preserve"> 201</w:t>
            </w:r>
            <w:r w:rsidR="004A01BC" w:rsidRPr="004A01BC">
              <w:rPr>
                <w:b/>
                <w:sz w:val="24"/>
                <w:szCs w:val="24"/>
                <w:lang w:eastAsia="en-US"/>
              </w:rPr>
              <w:t>8</w:t>
            </w:r>
            <w:r w:rsidR="00E64A2C" w:rsidRPr="004A01B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01104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CF138D"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18121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bookmarkStart w:id="4" w:name="_GoBack"/>
      <w:bookmarkEnd w:id="4"/>
      <w:r>
        <w:rPr>
          <w:b/>
          <w:sz w:val="24"/>
          <w:szCs w:val="24"/>
        </w:rPr>
        <w:t xml:space="preserve">        </w:t>
      </w:r>
      <w:r w:rsidR="003A5FFE">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3A5FFE" w:rsidRPr="00CC6391">
        <w:rPr>
          <w:color w:val="000000"/>
          <w:sz w:val="24"/>
          <w:szCs w:val="24"/>
        </w:rPr>
        <w:t xml:space="preserve">График поставки </w:t>
      </w:r>
      <w:proofErr w:type="gramStart"/>
      <w:r w:rsidR="003A5FFE" w:rsidRPr="00CC6391">
        <w:rPr>
          <w:color w:val="000000"/>
          <w:sz w:val="24"/>
          <w:szCs w:val="24"/>
        </w:rPr>
        <w:t>товара  (</w:t>
      </w:r>
      <w:proofErr w:type="gramEnd"/>
      <w:r w:rsidR="003A5FFE" w:rsidRPr="00CC6391">
        <w:rPr>
          <w:color w:val="000000"/>
          <w:sz w:val="24"/>
          <w:szCs w:val="24"/>
        </w:rPr>
        <w:t>форма</w:t>
      </w:r>
      <w:r w:rsidR="003A5FFE" w:rsidRPr="00CC6391">
        <w:rPr>
          <w:noProof/>
          <w:color w:val="000000"/>
          <w:sz w:val="24"/>
          <w:szCs w:val="24"/>
        </w:rPr>
        <w:t xml:space="preserve"> </w:t>
      </w:r>
      <w:r w:rsidR="003A5FFE">
        <w:rPr>
          <w:noProof/>
          <w:color w:val="000000"/>
          <w:sz w:val="24"/>
          <w:szCs w:val="24"/>
        </w:rPr>
        <w:t>3</w:t>
      </w:r>
      <w:r w:rsidR="003A5FFE"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3A5FFE" w:rsidRPr="003A5FFE">
        <w:rPr>
          <w:color w:val="000000"/>
          <w:sz w:val="24"/>
          <w:szCs w:val="24"/>
        </w:rPr>
        <w:t>Анкета Участника (форма 5</w:t>
      </w:r>
      <w:proofErr w:type="gramStart"/>
      <w:r w:rsidR="003A5FFE" w:rsidRPr="003A5FFE">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3A5FFE" w:rsidRPr="003A5FFE">
        <w:rPr>
          <w:color w:val="000000"/>
          <w:sz w:val="24"/>
          <w:szCs w:val="24"/>
        </w:rPr>
        <w:t>Справка о перечне и годовых объемах выполнения аналогичных договоров (форма 6</w:t>
      </w:r>
      <w:r w:rsidR="003A5FFE" w:rsidRPr="003A5FFE">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3A5FFE">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3A5FFE">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38D" w:rsidRDefault="00CF138D">
      <w:r>
        <w:separator/>
      </w:r>
    </w:p>
  </w:endnote>
  <w:endnote w:type="continuationSeparator" w:id="0">
    <w:p w:rsidR="00CF138D" w:rsidRDefault="00CF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EC7F19" w:rsidRDefault="00EC7F19">
        <w:pPr>
          <w:pStyle w:val="af0"/>
          <w:jc w:val="right"/>
        </w:pPr>
        <w:r>
          <w:fldChar w:fldCharType="begin"/>
        </w:r>
        <w:r>
          <w:instrText xml:space="preserve"> PAGE   \* MERGEFORMAT </w:instrText>
        </w:r>
        <w:r>
          <w:fldChar w:fldCharType="separate"/>
        </w:r>
        <w:r w:rsidR="003A5FFE">
          <w:rPr>
            <w:noProof/>
          </w:rPr>
          <w:t>22</w:t>
        </w:r>
        <w:r>
          <w:rPr>
            <w:noProof/>
          </w:rPr>
          <w:fldChar w:fldCharType="end"/>
        </w:r>
      </w:p>
    </w:sdtContent>
  </w:sdt>
  <w:p w:rsidR="00EC7F19" w:rsidRDefault="00EC7F1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38D" w:rsidRDefault="00CF138D">
      <w:r>
        <w:separator/>
      </w:r>
    </w:p>
  </w:footnote>
  <w:footnote w:type="continuationSeparator" w:id="0">
    <w:p w:rsidR="00CF138D" w:rsidRDefault="00CF1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F19" w:rsidRPr="005856AF" w:rsidRDefault="00EC7F19"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048"/>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4F2C"/>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2A02"/>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213"/>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07B"/>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5FFE"/>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1BC"/>
    <w:rsid w:val="004A0415"/>
    <w:rsid w:val="004A05A3"/>
    <w:rsid w:val="004A177F"/>
    <w:rsid w:val="004A2AD5"/>
    <w:rsid w:val="004A3447"/>
    <w:rsid w:val="004A4B42"/>
    <w:rsid w:val="004A6BC7"/>
    <w:rsid w:val="004A6C4E"/>
    <w:rsid w:val="004A6D29"/>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1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38D"/>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336"/>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C7F19"/>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D939FD-D259-460B-A075-408404D1C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5380</Words>
  <Characters>30672</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35981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35</cp:revision>
  <cp:lastPrinted>2018-03-12T09:57:00Z</cp:lastPrinted>
  <dcterms:created xsi:type="dcterms:W3CDTF">2017-09-20T06:01:00Z</dcterms:created>
  <dcterms:modified xsi:type="dcterms:W3CDTF">2018-03-12T09:57:00Z</dcterms:modified>
</cp:coreProperties>
</file>